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621A8F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</w:r>
      <w:r w:rsidRPr="00621A8F">
        <w:rPr>
          <w:rFonts w:ascii="Arial" w:hAnsi="Arial" w:cs="Arial"/>
        </w:rPr>
        <w:t>PRESTACI</w:t>
      </w:r>
      <w:r w:rsidR="004802B0" w:rsidRPr="00621A8F">
        <w:rPr>
          <w:rFonts w:ascii="Arial" w:hAnsi="Arial" w:cs="Arial"/>
        </w:rPr>
        <w:t>Ó</w:t>
      </w:r>
      <w:r w:rsidRPr="00621A8F">
        <w:rPr>
          <w:rFonts w:ascii="Arial" w:hAnsi="Arial" w:cs="Arial"/>
        </w:rPr>
        <w:t>N</w:t>
      </w:r>
      <w:r w:rsidR="004802B0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DE SERVICIOS</w:t>
      </w:r>
      <w:r w:rsidR="00D743F1" w:rsidRPr="00621A8F">
        <w:rPr>
          <w:rFonts w:ascii="Arial" w:hAnsi="Arial" w:cs="Arial"/>
        </w:rPr>
        <w:t xml:space="preserve"> </w:t>
      </w:r>
      <w:r w:rsidR="00185C8A" w:rsidRPr="00621A8F">
        <w:rPr>
          <w:rFonts w:ascii="Arial" w:hAnsi="Arial" w:cs="Arial"/>
        </w:rPr>
        <w:t xml:space="preserve"> </w:t>
      </w:r>
    </w:p>
    <w:p w14:paraId="470EC627" w14:textId="3A0509C5" w:rsidR="00536329" w:rsidRPr="00621A8F" w:rsidRDefault="00185C8A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CONTRATISTA</w:t>
      </w:r>
      <w:r w:rsidR="00536329" w:rsidRPr="00621A8F">
        <w:rPr>
          <w:rFonts w:ascii="Arial" w:hAnsi="Arial" w:cs="Arial"/>
        </w:rPr>
        <w:t>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536329" w:rsidRPr="00621A8F">
        <w:rPr>
          <w:rFonts w:ascii="Arial" w:hAnsi="Arial" w:cs="Arial"/>
        </w:rPr>
        <w:t xml:space="preserve"> </w:t>
      </w:r>
      <w:r w:rsidR="00536329" w:rsidRPr="00621A8F">
        <w:rPr>
          <w:rFonts w:ascii="Arial" w:hAnsi="Arial" w:cs="Arial"/>
        </w:rPr>
        <w:tab/>
      </w:r>
      <w:r w:rsidR="00621A8F">
        <w:rPr>
          <w:rFonts w:ascii="Arial" w:hAnsi="Arial" w:cs="Arial"/>
        </w:rPr>
        <w:t>ROBINSON CARABALY</w:t>
      </w:r>
      <w:r w:rsidR="00180E49" w:rsidRPr="00621A8F">
        <w:rPr>
          <w:rFonts w:ascii="Arial" w:hAnsi="Arial" w:cs="Arial"/>
        </w:rPr>
        <w:tab/>
      </w:r>
    </w:p>
    <w:p w14:paraId="1CD48EA0" w14:textId="58CF4A46" w:rsidR="00536329" w:rsidRPr="00621A8F" w:rsidRDefault="00536329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IDENTIFICACIÓN: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E80DF9" w:rsidRPr="00621A8F">
        <w:rPr>
          <w:rFonts w:ascii="Arial" w:hAnsi="Arial" w:cs="Arial"/>
        </w:rPr>
        <w:tab/>
      </w:r>
      <w:r w:rsidR="00621A8F">
        <w:rPr>
          <w:rFonts w:ascii="Arial" w:hAnsi="Arial" w:cs="Arial"/>
        </w:rPr>
        <w:t>94.397.114 DE CALI</w:t>
      </w:r>
      <w:r w:rsidRPr="00621A8F">
        <w:rPr>
          <w:rFonts w:ascii="Arial" w:hAnsi="Arial" w:cs="Arial"/>
        </w:rPr>
        <w:tab/>
      </w:r>
    </w:p>
    <w:p w14:paraId="21705C67" w14:textId="5C068AAD" w:rsidR="00536329" w:rsidRPr="00621A8F" w:rsidRDefault="00536329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 xml:space="preserve">CODIGO </w:t>
      </w:r>
      <w:r w:rsidR="00AC37A4" w:rsidRPr="00621A8F">
        <w:rPr>
          <w:rFonts w:ascii="Arial" w:hAnsi="Arial" w:cs="Arial"/>
        </w:rPr>
        <w:t>DISPONIBILIDAD:</w:t>
      </w:r>
      <w:r w:rsidR="00411132" w:rsidRPr="00621A8F">
        <w:rPr>
          <w:rFonts w:ascii="Arial" w:hAnsi="Arial" w:cs="Arial"/>
        </w:rPr>
        <w:t xml:space="preserve"> </w:t>
      </w:r>
      <w:r w:rsidR="00185C8A" w:rsidRPr="00621A8F">
        <w:rPr>
          <w:rFonts w:ascii="Arial" w:hAnsi="Arial" w:cs="Arial"/>
        </w:rPr>
        <w:tab/>
        <w:t>No. CDP</w:t>
      </w:r>
      <w:r w:rsidR="00185C8A" w:rsidRPr="00621A8F">
        <w:rPr>
          <w:rFonts w:ascii="Arial" w:hAnsi="Arial" w:cs="Arial"/>
          <w:color w:val="000000"/>
        </w:rPr>
        <w:t xml:space="preserve">. </w:t>
      </w:r>
      <w:r w:rsidR="00074961" w:rsidRPr="00621A8F">
        <w:rPr>
          <w:rFonts w:ascii="Arial" w:hAnsi="Arial" w:cs="Arial"/>
          <w:color w:val="000000"/>
        </w:rPr>
        <w:t xml:space="preserve"> </w:t>
      </w:r>
      <w:r w:rsidR="00621A8F" w:rsidRPr="00621A8F">
        <w:rPr>
          <w:rFonts w:ascii="Arial" w:hAnsi="Arial" w:cs="Arial"/>
          <w:color w:val="000000"/>
        </w:rPr>
        <w:t>3500231898</w:t>
      </w:r>
    </w:p>
    <w:p w14:paraId="6E95B1CF" w14:textId="09370AAC" w:rsidR="00536329" w:rsidRPr="00621A8F" w:rsidRDefault="00185C8A" w:rsidP="00536329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RESERVA:</w:t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="00305F51"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  <w:t>No. RPC</w:t>
      </w:r>
      <w:r w:rsidR="00074961" w:rsidRPr="00621A8F">
        <w:rPr>
          <w:rFonts w:ascii="Arial" w:hAnsi="Arial" w:cs="Arial"/>
        </w:rPr>
        <w:t>.</w:t>
      </w:r>
      <w:r w:rsidRPr="00621A8F">
        <w:rPr>
          <w:rFonts w:ascii="Arial" w:hAnsi="Arial" w:cs="Arial"/>
        </w:rPr>
        <w:t xml:space="preserve">  </w:t>
      </w:r>
      <w:r w:rsidR="00621A8F" w:rsidRPr="00621A8F">
        <w:rPr>
          <w:rFonts w:ascii="Arial" w:hAnsi="Arial" w:cs="Arial"/>
        </w:rPr>
        <w:t>4500361836</w:t>
      </w:r>
      <w:r w:rsidR="00E80DF9" w:rsidRPr="00621A8F">
        <w:rPr>
          <w:rFonts w:ascii="Arial" w:hAnsi="Arial" w:cs="Arial"/>
        </w:rPr>
        <w:tab/>
      </w:r>
      <w:r w:rsidR="00536329" w:rsidRPr="00621A8F">
        <w:rPr>
          <w:rFonts w:ascii="Arial" w:hAnsi="Arial" w:cs="Arial"/>
        </w:rPr>
        <w:tab/>
        <w:t xml:space="preserve"> </w:t>
      </w:r>
    </w:p>
    <w:p w14:paraId="378DAD9E" w14:textId="77777777" w:rsidR="00310AD2" w:rsidRPr="00310AD2" w:rsidRDefault="00536329" w:rsidP="00310AD2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VALOR</w:t>
      </w:r>
      <w:r w:rsidR="00621A8F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DEL</w:t>
      </w:r>
      <w:r w:rsidR="00621A8F" w:rsidRPr="00621A8F">
        <w:rPr>
          <w:rFonts w:ascii="Arial" w:hAnsi="Arial" w:cs="Arial"/>
        </w:rPr>
        <w:t xml:space="preserve"> </w:t>
      </w:r>
      <w:r w:rsidRPr="00621A8F">
        <w:rPr>
          <w:rFonts w:ascii="Arial" w:hAnsi="Arial" w:cs="Arial"/>
        </w:rPr>
        <w:t>CON</w:t>
      </w:r>
      <w:r w:rsidR="00185C8A" w:rsidRPr="00621A8F">
        <w:rPr>
          <w:rFonts w:ascii="Arial" w:hAnsi="Arial" w:cs="Arial"/>
        </w:rPr>
        <w:t>TRATO</w:t>
      </w:r>
      <w:r w:rsidR="009367CA" w:rsidRPr="00621A8F">
        <w:rPr>
          <w:rFonts w:ascii="Arial" w:hAnsi="Arial" w:cs="Arial"/>
        </w:rPr>
        <w:t>:</w:t>
      </w:r>
      <w:r w:rsidR="0013777F" w:rsidRPr="00621A8F">
        <w:rPr>
          <w:rFonts w:ascii="Arial" w:hAnsi="Arial" w:cs="Arial"/>
        </w:rPr>
        <w:tab/>
      </w:r>
      <w:r w:rsidR="0013777F" w:rsidRPr="00621A8F">
        <w:rPr>
          <w:rFonts w:ascii="Arial" w:hAnsi="Arial" w:cs="Arial"/>
        </w:rPr>
        <w:tab/>
      </w:r>
      <w:r w:rsidR="006A2B9C" w:rsidRPr="00621A8F">
        <w:rPr>
          <w:rFonts w:ascii="Arial" w:hAnsi="Arial" w:cs="Arial"/>
        </w:rPr>
        <w:t xml:space="preserve">$ </w:t>
      </w:r>
      <w:r w:rsidR="00621A8F">
        <w:rPr>
          <w:rFonts w:ascii="Arial" w:hAnsi="Arial" w:cs="Arial"/>
        </w:rPr>
        <w:t>6.552.000</w:t>
      </w:r>
      <w:r w:rsidR="00310AD2">
        <w:rPr>
          <w:rFonts w:ascii="Arial" w:hAnsi="Arial" w:cs="Arial"/>
        </w:rPr>
        <w:t xml:space="preserve"> </w:t>
      </w:r>
      <w:r w:rsidR="00310AD2" w:rsidRPr="00310AD2">
        <w:rPr>
          <w:rFonts w:ascii="Arial" w:hAnsi="Arial" w:cs="Arial"/>
        </w:rPr>
        <w:t>SEIS MILLONES QUINIENTOS</w:t>
      </w:r>
    </w:p>
    <w:p w14:paraId="725B1CBF" w14:textId="514A5812" w:rsidR="00032343" w:rsidRPr="00621A8F" w:rsidRDefault="00310AD2" w:rsidP="00310AD2">
      <w:pPr>
        <w:pStyle w:val="Textoindependiente"/>
        <w:jc w:val="left"/>
        <w:rPr>
          <w:rFonts w:ascii="Arial" w:hAnsi="Arial" w:cs="Arial"/>
        </w:rPr>
      </w:pPr>
      <w:r w:rsidRPr="00310AD2">
        <w:rPr>
          <w:rFonts w:ascii="Arial" w:hAnsi="Arial" w:cs="Arial"/>
        </w:rPr>
        <w:t>CINCUENTA Y DOS MIL PESOS M/CTE</w:t>
      </w:r>
    </w:p>
    <w:p w14:paraId="65C890B9" w14:textId="73B6E1F9" w:rsidR="000005A3" w:rsidRPr="00621A8F" w:rsidRDefault="00185C8A" w:rsidP="00536329">
      <w:pPr>
        <w:pStyle w:val="Textoindependiente"/>
        <w:jc w:val="left"/>
        <w:rPr>
          <w:rFonts w:ascii="Arial" w:hAnsi="Arial" w:cs="Arial"/>
        </w:rPr>
      </w:pPr>
      <w:r w:rsidRPr="00621A8F">
        <w:rPr>
          <w:rFonts w:ascii="Arial" w:hAnsi="Arial" w:cs="Arial"/>
        </w:rPr>
        <w:t>D</w:t>
      </w:r>
      <w:r w:rsidR="00074961" w:rsidRPr="00621A8F">
        <w:rPr>
          <w:rFonts w:ascii="Arial" w:hAnsi="Arial" w:cs="Arial"/>
        </w:rPr>
        <w:t>URACIÓN:</w:t>
      </w:r>
      <w:r w:rsidR="000005A3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ab/>
      </w:r>
      <w:r w:rsidR="00074961" w:rsidRPr="00621A8F">
        <w:rPr>
          <w:rFonts w:ascii="Arial" w:hAnsi="Arial" w:cs="Arial"/>
        </w:rPr>
        <w:tab/>
      </w:r>
      <w:r w:rsidR="000005A3" w:rsidRPr="00621A8F">
        <w:rPr>
          <w:rFonts w:ascii="Arial" w:hAnsi="Arial" w:cs="Arial"/>
        </w:rPr>
        <w:t>H</w:t>
      </w:r>
      <w:r w:rsidR="00D743F1" w:rsidRPr="00621A8F">
        <w:rPr>
          <w:rFonts w:ascii="Arial" w:hAnsi="Arial" w:cs="Arial"/>
        </w:rPr>
        <w:t xml:space="preserve">ASTA </w:t>
      </w:r>
      <w:r w:rsidR="00180E49" w:rsidRPr="00621A8F">
        <w:rPr>
          <w:rFonts w:ascii="Arial" w:hAnsi="Arial" w:cs="Arial"/>
        </w:rPr>
        <w:t xml:space="preserve">EL 30 DE </w:t>
      </w:r>
      <w:r w:rsidR="006A2B9C" w:rsidRPr="00621A8F">
        <w:rPr>
          <w:rFonts w:ascii="Arial" w:hAnsi="Arial" w:cs="Arial"/>
        </w:rPr>
        <w:t>ABRIL</w:t>
      </w:r>
      <w:r w:rsidR="00180E49" w:rsidRPr="00621A8F">
        <w:rPr>
          <w:rFonts w:ascii="Arial" w:hAnsi="Arial" w:cs="Arial"/>
        </w:rPr>
        <w:t xml:space="preserve"> DE 202</w:t>
      </w:r>
      <w:r w:rsidR="0084763A" w:rsidRPr="00621A8F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621A8F">
        <w:rPr>
          <w:rFonts w:ascii="Arial" w:hAnsi="Arial" w:cs="Arial"/>
        </w:rPr>
        <w:t>SUPERVISOR:</w:t>
      </w:r>
      <w:r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</w:r>
      <w:r w:rsidRPr="00621A8F">
        <w:rPr>
          <w:rFonts w:ascii="Arial" w:hAnsi="Arial" w:cs="Arial"/>
        </w:rPr>
        <w:tab/>
      </w:r>
      <w:r w:rsidR="0084763A" w:rsidRPr="00621A8F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0515B825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621A8F">
        <w:rPr>
          <w:rFonts w:ascii="Arial" w:hAnsi="Arial" w:cs="Arial"/>
          <w:lang w:val="es-ES_tradnl"/>
        </w:rPr>
        <w:t>1084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6E549BF0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EEF2A11" w14:textId="782DACF5" w:rsidR="00621A8F" w:rsidRDefault="00621A8F">
      <w:pPr>
        <w:pStyle w:val="Textoindependiente"/>
        <w:rPr>
          <w:rFonts w:ascii="Arial" w:hAnsi="Arial" w:cs="Arial"/>
          <w:b/>
        </w:rPr>
      </w:pPr>
    </w:p>
    <w:p w14:paraId="093A0FFB" w14:textId="248E4BBD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2CD66DB" w14:textId="2EBAA6A0" w:rsidR="00621A8F" w:rsidRPr="00621A8F" w:rsidRDefault="00621A8F" w:rsidP="00621A8F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21A8F">
        <w:rPr>
          <w:rFonts w:ascii="Arial" w:hAnsi="Arial" w:cs="Arial"/>
        </w:rPr>
        <w:t xml:space="preserve">Diligencié formato de sesión de clase para la </w:t>
      </w:r>
      <w:proofErr w:type="spellStart"/>
      <w:r w:rsidRPr="00621A8F">
        <w:rPr>
          <w:rFonts w:ascii="Arial" w:hAnsi="Arial" w:cs="Arial"/>
        </w:rPr>
        <w:t>ejecucion</w:t>
      </w:r>
      <w:proofErr w:type="spellEnd"/>
      <w:r w:rsidRPr="00621A8F">
        <w:rPr>
          <w:rFonts w:ascii="Arial" w:hAnsi="Arial" w:cs="Arial"/>
        </w:rPr>
        <w:t xml:space="preserve"> de las jornadas deportivas asignadas en parrilla por la coordinación del programa, el cual anexo.</w:t>
      </w:r>
    </w:p>
    <w:p w14:paraId="6B46E998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734A032F" w14:textId="7EF7A52D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2. Realizar tareas de apoyo en la elaboración y presentaci</w:t>
      </w:r>
      <w:r>
        <w:rPr>
          <w:rFonts w:ascii="Arial" w:hAnsi="Arial" w:cs="Arial"/>
        </w:rPr>
        <w:t xml:space="preserve">ón de informes, registró de los </w:t>
      </w:r>
      <w:r w:rsidRPr="00621A8F">
        <w:rPr>
          <w:rFonts w:ascii="Arial" w:hAnsi="Arial" w:cs="Arial"/>
        </w:rPr>
        <w:t>beneficiarios del proyecto a través de la plataforma SIDER, registr</w:t>
      </w:r>
      <w:r>
        <w:rPr>
          <w:rFonts w:ascii="Arial" w:hAnsi="Arial" w:cs="Arial"/>
        </w:rPr>
        <w:t xml:space="preserve">o fotográfico y bases de datos, </w:t>
      </w:r>
      <w:r w:rsidRPr="00621A8F">
        <w:rPr>
          <w:rFonts w:ascii="Arial" w:hAnsi="Arial" w:cs="Arial"/>
        </w:rPr>
        <w:t>correspondiente a los jornadas y eventos.</w:t>
      </w:r>
    </w:p>
    <w:p w14:paraId="4EC56D07" w14:textId="63479A2E" w:rsidR="00621A8F" w:rsidRDefault="00621A8F" w:rsidP="00621A8F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21A8F">
        <w:rPr>
          <w:rFonts w:ascii="Arial" w:hAnsi="Arial" w:cs="Arial"/>
        </w:rPr>
        <w:t>Diligencié el cronograma de informe mensual (F21) donde proyecté l</w:t>
      </w:r>
      <w:r>
        <w:rPr>
          <w:rFonts w:ascii="Arial" w:hAnsi="Arial" w:cs="Arial"/>
        </w:rPr>
        <w:t xml:space="preserve">as jornadas y los beneficiarios </w:t>
      </w:r>
      <w:r w:rsidRPr="00621A8F">
        <w:rPr>
          <w:rFonts w:ascii="Arial" w:hAnsi="Arial" w:cs="Arial"/>
        </w:rPr>
        <w:t>impactados.</w:t>
      </w:r>
    </w:p>
    <w:p w14:paraId="4CF2B186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6AD93A84" w14:textId="3BEFE8FE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3. Asistir a las diferentes reuniones y capacitaciones programad</w:t>
      </w:r>
      <w:r>
        <w:rPr>
          <w:rFonts w:ascii="Arial" w:hAnsi="Arial" w:cs="Arial"/>
        </w:rPr>
        <w:t xml:space="preserve">as por el área de fomento y las </w:t>
      </w:r>
      <w:r w:rsidRPr="00621A8F">
        <w:rPr>
          <w:rFonts w:ascii="Arial" w:hAnsi="Arial" w:cs="Arial"/>
        </w:rPr>
        <w:t>propias del cargo, que sean necesarias para el desarrollo del programa.</w:t>
      </w:r>
    </w:p>
    <w:p w14:paraId="5AF865B6" w14:textId="2B350D6F" w:rsidR="00621A8F" w:rsidRPr="00621A8F" w:rsidRDefault="00621A8F" w:rsidP="00621A8F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621A8F">
        <w:rPr>
          <w:rFonts w:ascii="Arial" w:hAnsi="Arial" w:cs="Arial"/>
        </w:rPr>
        <w:t>Asistí a inducciones y re inducciones programadas por la</w:t>
      </w:r>
      <w:r>
        <w:rPr>
          <w:rFonts w:ascii="Arial" w:hAnsi="Arial" w:cs="Arial"/>
        </w:rPr>
        <w:t xml:space="preserve"> coordinación del programa bajo </w:t>
      </w:r>
      <w:r w:rsidRPr="00621A8F">
        <w:rPr>
          <w:rFonts w:ascii="Arial" w:hAnsi="Arial" w:cs="Arial"/>
        </w:rPr>
        <w:t>lineamientos del área de fomento en aras de fortalecer conocimientos y habilidades</w:t>
      </w:r>
    </w:p>
    <w:p w14:paraId="0662E81D" w14:textId="2D51377D" w:rsidR="00621A8F" w:rsidRDefault="00621A8F" w:rsidP="00621A8F">
      <w:pPr>
        <w:pStyle w:val="Textoindependiente"/>
        <w:rPr>
          <w:rFonts w:ascii="Arial" w:hAnsi="Arial" w:cs="Arial"/>
        </w:rPr>
      </w:pPr>
      <w:proofErr w:type="spellStart"/>
      <w:r w:rsidRPr="00621A8F">
        <w:rPr>
          <w:rFonts w:ascii="Arial" w:hAnsi="Arial" w:cs="Arial"/>
        </w:rPr>
        <w:t>admministrativas</w:t>
      </w:r>
      <w:proofErr w:type="spellEnd"/>
      <w:r w:rsidRPr="00621A8F">
        <w:rPr>
          <w:rFonts w:ascii="Arial" w:hAnsi="Arial" w:cs="Arial"/>
        </w:rPr>
        <w:t xml:space="preserve">, </w:t>
      </w:r>
      <w:proofErr w:type="spellStart"/>
      <w:r w:rsidRPr="00621A8F">
        <w:rPr>
          <w:rFonts w:ascii="Arial" w:hAnsi="Arial" w:cs="Arial"/>
        </w:rPr>
        <w:t>técnimas</w:t>
      </w:r>
      <w:proofErr w:type="spellEnd"/>
      <w:r w:rsidRPr="00621A8F">
        <w:rPr>
          <w:rFonts w:ascii="Arial" w:hAnsi="Arial" w:cs="Arial"/>
        </w:rPr>
        <w:t xml:space="preserve">, operativas y/o </w:t>
      </w:r>
      <w:proofErr w:type="spellStart"/>
      <w:r w:rsidRPr="00621A8F">
        <w:rPr>
          <w:rFonts w:ascii="Arial" w:hAnsi="Arial" w:cs="Arial"/>
        </w:rPr>
        <w:t>metodologicas</w:t>
      </w:r>
      <w:proofErr w:type="spellEnd"/>
      <w:r w:rsidRPr="00621A8F">
        <w:rPr>
          <w:rFonts w:ascii="Arial" w:hAnsi="Arial" w:cs="Arial"/>
        </w:rPr>
        <w:t>.</w:t>
      </w:r>
    </w:p>
    <w:p w14:paraId="1FCA79EC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18784E74" w14:textId="43BEB06D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4. Realizar tareas de apoyo en las actividades operativas, logísti</w:t>
      </w:r>
      <w:r>
        <w:rPr>
          <w:rFonts w:ascii="Arial" w:hAnsi="Arial" w:cs="Arial"/>
        </w:rPr>
        <w:t xml:space="preserve">cas o asistenciales de carácter </w:t>
      </w:r>
      <w:r w:rsidRPr="00621A8F">
        <w:rPr>
          <w:rFonts w:ascii="Arial" w:hAnsi="Arial" w:cs="Arial"/>
        </w:rPr>
        <w:t>misional de la Secretaría de Deporte y Recreación, en el cumplimiento del objeto contractual.</w:t>
      </w:r>
    </w:p>
    <w:p w14:paraId="5A66870A" w14:textId="06E77079" w:rsidR="00621A8F" w:rsidRDefault="00621A8F" w:rsidP="00621A8F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21A8F">
        <w:rPr>
          <w:rFonts w:ascii="Arial" w:hAnsi="Arial" w:cs="Arial"/>
        </w:rPr>
        <w:t>No realicé esta actividad durante el periodo.</w:t>
      </w:r>
    </w:p>
    <w:p w14:paraId="77D27791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2A576EBD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5. Las demás relacionadas con el desarrollo del objeto contractual</w:t>
      </w:r>
    </w:p>
    <w:p w14:paraId="0B512A98" w14:textId="5E90BE54" w:rsidR="00621A8F" w:rsidRPr="00621A8F" w:rsidRDefault="00621A8F" w:rsidP="00621A8F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21A8F">
        <w:rPr>
          <w:rFonts w:ascii="Arial" w:hAnsi="Arial" w:cs="Arial"/>
        </w:rPr>
        <w:t>No realicé esta actividad durante el periodo.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79F592D2" w14:textId="71E27920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84DADF3" w14:textId="7716F759" w:rsidR="00621A8F" w:rsidRDefault="00621A8F">
      <w:pPr>
        <w:pStyle w:val="Textoindependiente"/>
        <w:rPr>
          <w:rFonts w:ascii="Arial" w:hAnsi="Arial" w:cs="Arial"/>
          <w:b/>
        </w:rPr>
      </w:pPr>
    </w:p>
    <w:p w14:paraId="33C22E3B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1.Realizar tareas de apoyo en las jornadas y eventos realizados en campo, para la</w:t>
      </w:r>
    </w:p>
    <w:p w14:paraId="7BE43783" w14:textId="455335E8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 xml:space="preserve">intervención con los diferentes tipos de población que </w:t>
      </w:r>
      <w:r>
        <w:rPr>
          <w:rFonts w:ascii="Arial" w:hAnsi="Arial" w:cs="Arial"/>
        </w:rPr>
        <w:t xml:space="preserve">maneja el proyecto, así como al </w:t>
      </w:r>
      <w:r w:rsidRPr="00621A8F">
        <w:rPr>
          <w:rFonts w:ascii="Arial" w:hAnsi="Arial" w:cs="Arial"/>
        </w:rPr>
        <w:t>proceso de socialización y a la vinculación de la población beneficiaría del Proyecto.</w:t>
      </w:r>
    </w:p>
    <w:p w14:paraId="7D3296A5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 Organicé jornadas de intervención en el escenario polideportivo de la comuna, con</w:t>
      </w:r>
    </w:p>
    <w:p w14:paraId="18CA341A" w14:textId="2447E198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los niños, niñas y adolescentes del programa</w:t>
      </w:r>
    </w:p>
    <w:p w14:paraId="74A655AA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0CA9BB44" w14:textId="7CFB6DB2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2. Realizar tareas de apoyo en la elaboración y presen</w:t>
      </w:r>
      <w:r>
        <w:rPr>
          <w:rFonts w:ascii="Arial" w:hAnsi="Arial" w:cs="Arial"/>
        </w:rPr>
        <w:t xml:space="preserve">tación de informes, registró de </w:t>
      </w:r>
      <w:r w:rsidRPr="00621A8F">
        <w:rPr>
          <w:rFonts w:ascii="Arial" w:hAnsi="Arial" w:cs="Arial"/>
        </w:rPr>
        <w:t>los beneficiarios del proyecto a través de la plataform</w:t>
      </w:r>
      <w:r>
        <w:rPr>
          <w:rFonts w:ascii="Arial" w:hAnsi="Arial" w:cs="Arial"/>
        </w:rPr>
        <w:t xml:space="preserve">a SIDER, registro fotográfico y </w:t>
      </w:r>
      <w:r w:rsidRPr="00621A8F">
        <w:rPr>
          <w:rFonts w:ascii="Arial" w:hAnsi="Arial" w:cs="Arial"/>
        </w:rPr>
        <w:t>bases de datos, correspondiente a los jornadas y eventos.</w:t>
      </w:r>
    </w:p>
    <w:p w14:paraId="6681EA41" w14:textId="54AC4D6F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 Apoyé el proceso de registro de beneficiarios en la plataforma SIDER</w:t>
      </w:r>
    </w:p>
    <w:p w14:paraId="71237A41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2104B58D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3. Asistir a las diferentes reuniones y capacitaciones programadas por el área de</w:t>
      </w:r>
    </w:p>
    <w:p w14:paraId="4CB5B851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fomento y las propias del cargo, que sean necesarias para el desarrollo del programa.</w:t>
      </w:r>
    </w:p>
    <w:p w14:paraId="726CC9F3" w14:textId="79161522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 Participé de la mesa de planificación para los beneficiarios de la comuna</w:t>
      </w:r>
    </w:p>
    <w:p w14:paraId="5F35AD90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1DF6172F" w14:textId="0909B14F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4. Realizar tareas de apoyo en las actividades operativas</w:t>
      </w:r>
      <w:r>
        <w:rPr>
          <w:rFonts w:ascii="Arial" w:hAnsi="Arial" w:cs="Arial"/>
        </w:rPr>
        <w:t xml:space="preserve">, logísticas o asistenciales de </w:t>
      </w:r>
      <w:r w:rsidRPr="00621A8F">
        <w:rPr>
          <w:rFonts w:ascii="Arial" w:hAnsi="Arial" w:cs="Arial"/>
        </w:rPr>
        <w:t>carácter misional de la Secretaría de Deporte y Rec</w:t>
      </w:r>
      <w:r>
        <w:rPr>
          <w:rFonts w:ascii="Arial" w:hAnsi="Arial" w:cs="Arial"/>
        </w:rPr>
        <w:t xml:space="preserve">reación, en el cumplimiento del </w:t>
      </w:r>
      <w:r w:rsidRPr="00621A8F">
        <w:rPr>
          <w:rFonts w:ascii="Arial" w:hAnsi="Arial" w:cs="Arial"/>
        </w:rPr>
        <w:t>objeto contractual.</w:t>
      </w:r>
    </w:p>
    <w:p w14:paraId="04E4288A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 Promoví espacios con las familias de los beneficiarios para socializar y explicar la</w:t>
      </w:r>
    </w:p>
    <w:p w14:paraId="3FF3EE08" w14:textId="53E3E483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ejecución del Programa</w:t>
      </w:r>
    </w:p>
    <w:p w14:paraId="68C253FF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</w:p>
    <w:p w14:paraId="0BFF6FB8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5. Las demás relacionadas con el desarrollo del objeto contractual"</w:t>
      </w:r>
    </w:p>
    <w:p w14:paraId="471C1AC0" w14:textId="616D8BE8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 Asistí a la capacitación de gestión de calidad convocada por el coordinador general</w:t>
      </w:r>
    </w:p>
    <w:p w14:paraId="15DEFBCD" w14:textId="77777777" w:rsidR="0092241A" w:rsidRPr="00621A8F" w:rsidRDefault="0092241A" w:rsidP="0092241A">
      <w:pPr>
        <w:pStyle w:val="Default"/>
      </w:pP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78BFA9E7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1.Realizar tareas de apoyo en las jornadas y eventos realizados en campo, para la</w:t>
      </w:r>
    </w:p>
    <w:p w14:paraId="704F4263" w14:textId="3B9121C6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lastRenderedPageBreak/>
        <w:t xml:space="preserve">intervención con los diferentes tipos de población que </w:t>
      </w:r>
      <w:r>
        <w:rPr>
          <w:rFonts w:ascii="Arial" w:hAnsi="Arial" w:cs="Arial"/>
        </w:rPr>
        <w:t xml:space="preserve">maneja el proyecto, así como al </w:t>
      </w:r>
      <w:r w:rsidRPr="00621A8F">
        <w:rPr>
          <w:rFonts w:ascii="Arial" w:hAnsi="Arial" w:cs="Arial"/>
        </w:rPr>
        <w:t>proceso de socialización y a la vinculación de la población beneficiaría del Proyecto.</w:t>
      </w:r>
    </w:p>
    <w:p w14:paraId="016B071A" w14:textId="1D217190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 Brindé apoyo en la ejecución de jornadas de clase con los</w:t>
      </w:r>
      <w:r w:rsidR="00310AD2">
        <w:rPr>
          <w:rFonts w:ascii="Arial" w:hAnsi="Arial" w:cs="Arial"/>
        </w:rPr>
        <w:t xml:space="preserve"> beneficiarios de la disciplina </w:t>
      </w:r>
      <w:r w:rsidRPr="00621A8F">
        <w:rPr>
          <w:rFonts w:ascii="Arial" w:hAnsi="Arial" w:cs="Arial"/>
        </w:rPr>
        <w:t>futbol</w:t>
      </w:r>
    </w:p>
    <w:p w14:paraId="270E5BFC" w14:textId="77777777" w:rsidR="00310AD2" w:rsidRPr="00621A8F" w:rsidRDefault="00310AD2" w:rsidP="00621A8F">
      <w:pPr>
        <w:pStyle w:val="Textoindependiente"/>
        <w:rPr>
          <w:rFonts w:ascii="Arial" w:hAnsi="Arial" w:cs="Arial"/>
        </w:rPr>
      </w:pPr>
    </w:p>
    <w:p w14:paraId="09ED66E9" w14:textId="5123CF01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2. Realizar tareas de apoyo en la elaboración y presen</w:t>
      </w:r>
      <w:r w:rsidR="00310AD2">
        <w:rPr>
          <w:rFonts w:ascii="Arial" w:hAnsi="Arial" w:cs="Arial"/>
        </w:rPr>
        <w:t xml:space="preserve">tación de informes, registró de </w:t>
      </w:r>
      <w:r w:rsidRPr="00621A8F">
        <w:rPr>
          <w:rFonts w:ascii="Arial" w:hAnsi="Arial" w:cs="Arial"/>
        </w:rPr>
        <w:t>los beneficiarios del proyecto a través de la plataform</w:t>
      </w:r>
      <w:r w:rsidR="00310AD2">
        <w:rPr>
          <w:rFonts w:ascii="Arial" w:hAnsi="Arial" w:cs="Arial"/>
        </w:rPr>
        <w:t xml:space="preserve">a SIDER, registro fotográfico y </w:t>
      </w:r>
      <w:r w:rsidRPr="00621A8F">
        <w:rPr>
          <w:rFonts w:ascii="Arial" w:hAnsi="Arial" w:cs="Arial"/>
        </w:rPr>
        <w:t>bases de datos, correspondiente a los jornadas y eventos.</w:t>
      </w:r>
    </w:p>
    <w:p w14:paraId="7391B2C9" w14:textId="65C927F6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-Apoyé el proceso de registro de beneficiarios en la plataforma SIDER</w:t>
      </w:r>
    </w:p>
    <w:p w14:paraId="710EF6F5" w14:textId="77777777" w:rsidR="00310AD2" w:rsidRPr="00621A8F" w:rsidRDefault="00310AD2" w:rsidP="00621A8F">
      <w:pPr>
        <w:pStyle w:val="Textoindependiente"/>
        <w:rPr>
          <w:rFonts w:ascii="Arial" w:hAnsi="Arial" w:cs="Arial"/>
        </w:rPr>
      </w:pPr>
    </w:p>
    <w:p w14:paraId="3784C76D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3. Asistir a las diferentes reuniones y capacitaciones programadas por el área de</w:t>
      </w:r>
    </w:p>
    <w:p w14:paraId="7BE3648E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fomento y las propias del cargo, que sean necesarias para el desarrollo del programa.</w:t>
      </w:r>
    </w:p>
    <w:p w14:paraId="60906452" w14:textId="4FD3755C" w:rsid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 xml:space="preserve">- Recibí y puse en práctica los lineamientos técnicos y </w:t>
      </w:r>
      <w:r w:rsidR="00310AD2">
        <w:rPr>
          <w:rFonts w:ascii="Arial" w:hAnsi="Arial" w:cs="Arial"/>
        </w:rPr>
        <w:t xml:space="preserve">psicosociales suministrados por </w:t>
      </w:r>
      <w:r w:rsidRPr="00621A8F">
        <w:rPr>
          <w:rFonts w:ascii="Arial" w:hAnsi="Arial" w:cs="Arial"/>
        </w:rPr>
        <w:t xml:space="preserve">los coordinadores, de acuerdo a la capacitación de </w:t>
      </w:r>
      <w:r w:rsidR="00310AD2">
        <w:rPr>
          <w:rFonts w:ascii="Arial" w:hAnsi="Arial" w:cs="Arial"/>
        </w:rPr>
        <w:t xml:space="preserve">las sesiones de clases para los </w:t>
      </w:r>
      <w:r w:rsidRPr="00621A8F">
        <w:rPr>
          <w:rFonts w:ascii="Arial" w:hAnsi="Arial" w:cs="Arial"/>
        </w:rPr>
        <w:t>beneficiarios</w:t>
      </w:r>
    </w:p>
    <w:p w14:paraId="7E4A25E8" w14:textId="77777777" w:rsidR="00310AD2" w:rsidRPr="00621A8F" w:rsidRDefault="00310AD2" w:rsidP="00621A8F">
      <w:pPr>
        <w:pStyle w:val="Textoindependiente"/>
        <w:rPr>
          <w:rFonts w:ascii="Arial" w:hAnsi="Arial" w:cs="Arial"/>
        </w:rPr>
      </w:pPr>
    </w:p>
    <w:p w14:paraId="1E4B7ED2" w14:textId="106AD665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4. Realizar tareas de apoyo en las actividades operativas</w:t>
      </w:r>
      <w:r w:rsidR="00310AD2">
        <w:rPr>
          <w:rFonts w:ascii="Arial" w:hAnsi="Arial" w:cs="Arial"/>
        </w:rPr>
        <w:t xml:space="preserve">, logísticas o asistenciales de </w:t>
      </w:r>
      <w:r w:rsidRPr="00621A8F">
        <w:rPr>
          <w:rFonts w:ascii="Arial" w:hAnsi="Arial" w:cs="Arial"/>
        </w:rPr>
        <w:t>carácter misional de la Secretaría de Deporte y Rec</w:t>
      </w:r>
      <w:r w:rsidR="00310AD2">
        <w:rPr>
          <w:rFonts w:ascii="Arial" w:hAnsi="Arial" w:cs="Arial"/>
        </w:rPr>
        <w:t xml:space="preserve">reación, en el cumplimiento del </w:t>
      </w:r>
      <w:r w:rsidRPr="00621A8F">
        <w:rPr>
          <w:rFonts w:ascii="Arial" w:hAnsi="Arial" w:cs="Arial"/>
        </w:rPr>
        <w:t>objeto contractual.</w:t>
      </w:r>
    </w:p>
    <w:p w14:paraId="78066CD7" w14:textId="7D05326B" w:rsidR="001904BA" w:rsidRPr="001904BA" w:rsidRDefault="001904BA" w:rsidP="001904BA">
      <w:pPr>
        <w:pStyle w:val="Textoindependiente"/>
        <w:rPr>
          <w:rFonts w:ascii="Arial" w:hAnsi="Arial" w:cs="Arial"/>
        </w:rPr>
      </w:pPr>
      <w:r w:rsidRPr="001904BA">
        <w:rPr>
          <w:rFonts w:ascii="Arial" w:hAnsi="Arial" w:cs="Arial"/>
        </w:rPr>
        <w:t xml:space="preserve">- Brindé apoyo en la gestión de escenarios deportivos con los </w:t>
      </w:r>
      <w:r w:rsidRPr="001904BA">
        <w:rPr>
          <w:rFonts w:ascii="Arial" w:hAnsi="Arial" w:cs="Arial"/>
        </w:rPr>
        <w:t>líderes</w:t>
      </w:r>
      <w:r w:rsidRPr="001904BA">
        <w:rPr>
          <w:rFonts w:ascii="Arial" w:hAnsi="Arial" w:cs="Arial"/>
        </w:rPr>
        <w:t xml:space="preserve"> de la comuna</w:t>
      </w:r>
    </w:p>
    <w:p w14:paraId="77292798" w14:textId="4B6C29B5" w:rsidR="00310AD2" w:rsidRDefault="001904BA" w:rsidP="001904BA">
      <w:pPr>
        <w:pStyle w:val="Textoindependiente"/>
        <w:rPr>
          <w:rFonts w:ascii="Arial" w:hAnsi="Arial" w:cs="Arial"/>
        </w:rPr>
      </w:pPr>
      <w:r w:rsidRPr="001904BA">
        <w:rPr>
          <w:rFonts w:ascii="Arial" w:hAnsi="Arial" w:cs="Arial"/>
        </w:rPr>
        <w:t>para promover intervención del programa con las ses</w:t>
      </w:r>
      <w:r>
        <w:rPr>
          <w:rFonts w:ascii="Arial" w:hAnsi="Arial" w:cs="Arial"/>
        </w:rPr>
        <w:t xml:space="preserve">iones de clase y entrenamientos </w:t>
      </w:r>
      <w:r w:rsidRPr="001904BA">
        <w:rPr>
          <w:rFonts w:ascii="Arial" w:hAnsi="Arial" w:cs="Arial"/>
        </w:rPr>
        <w:t>con la Comunidad</w:t>
      </w:r>
    </w:p>
    <w:p w14:paraId="0F88E1E5" w14:textId="77777777" w:rsidR="001904BA" w:rsidRPr="00621A8F" w:rsidRDefault="001904BA" w:rsidP="001904BA">
      <w:pPr>
        <w:pStyle w:val="Textoindependiente"/>
        <w:rPr>
          <w:rFonts w:ascii="Arial" w:hAnsi="Arial" w:cs="Arial"/>
        </w:rPr>
      </w:pPr>
      <w:bookmarkStart w:id="0" w:name="_GoBack"/>
      <w:bookmarkEnd w:id="0"/>
    </w:p>
    <w:p w14:paraId="731DBC63" w14:textId="77777777" w:rsidR="00621A8F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>5. Las demás relacionadas con el desarrollo del objeto contractual"</w:t>
      </w:r>
    </w:p>
    <w:p w14:paraId="1F937CE4" w14:textId="439AB2C9" w:rsidR="0092241A" w:rsidRPr="00621A8F" w:rsidRDefault="00621A8F" w:rsidP="00621A8F">
      <w:pPr>
        <w:pStyle w:val="Textoindependiente"/>
        <w:rPr>
          <w:rFonts w:ascii="Arial" w:hAnsi="Arial" w:cs="Arial"/>
        </w:rPr>
      </w:pPr>
      <w:r w:rsidRPr="00621A8F">
        <w:rPr>
          <w:rFonts w:ascii="Arial" w:hAnsi="Arial" w:cs="Arial"/>
        </w:rPr>
        <w:t xml:space="preserve">- Brindé apoyó en la iniciación y formación deportiva de </w:t>
      </w:r>
      <w:r w:rsidR="00310AD2">
        <w:rPr>
          <w:rFonts w:ascii="Arial" w:hAnsi="Arial" w:cs="Arial"/>
        </w:rPr>
        <w:t xml:space="preserve">los niños, niñas y adolescentes </w:t>
      </w:r>
      <w:r w:rsidRPr="00621A8F">
        <w:rPr>
          <w:rFonts w:ascii="Arial" w:hAnsi="Arial" w:cs="Arial"/>
        </w:rPr>
        <w:t>de la comuna en la disciplina de futbol</w:t>
      </w:r>
    </w:p>
    <w:p w14:paraId="04B18173" w14:textId="77777777" w:rsidR="0092241A" w:rsidRPr="00621A8F" w:rsidRDefault="0092241A" w:rsidP="0092241A">
      <w:pPr>
        <w:pStyle w:val="Default"/>
      </w:pPr>
    </w:p>
    <w:p w14:paraId="28BFC9DB" w14:textId="20C9A961" w:rsidR="0092241A" w:rsidRDefault="0092241A" w:rsidP="0092241A">
      <w:pPr>
        <w:pStyle w:val="Default"/>
        <w:rPr>
          <w:sz w:val="23"/>
          <w:szCs w:val="23"/>
        </w:rPr>
      </w:pPr>
    </w:p>
    <w:p w14:paraId="20C258A9" w14:textId="2B9C8B8A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2A5FA02D" w14:textId="0C11D9C4" w:rsidR="006E3A73" w:rsidRPr="00310AD2" w:rsidRDefault="00310AD2" w:rsidP="00310AD2">
      <w:pPr>
        <w:suppressAutoHyphens w:val="0"/>
        <w:jc w:val="both"/>
        <w:rPr>
          <w:rFonts w:ascii="Arial" w:hAnsi="Arial" w:cs="Arial"/>
        </w:rPr>
      </w:pPr>
      <w:r w:rsidRPr="00310AD2">
        <w:rPr>
          <w:rFonts w:ascii="Arial" w:hAnsi="Arial" w:cs="Arial"/>
          <w:noProof/>
          <w:color w:val="000000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1ED7B418" wp14:editId="1B8E471E">
            <wp:simplePos x="0" y="0"/>
            <wp:positionH relativeFrom="page">
              <wp:align>center</wp:align>
            </wp:positionH>
            <wp:positionV relativeFrom="paragraph">
              <wp:posOffset>321945</wp:posOffset>
            </wp:positionV>
            <wp:extent cx="2591162" cy="504895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162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D013D9" w14:textId="66A3862F" w:rsidR="004802B0" w:rsidRPr="00A82B09" w:rsidRDefault="00D743F1" w:rsidP="00E853CB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52B31E59" w14:textId="7CA2ED42" w:rsidR="003A55A7" w:rsidRPr="00A82B09" w:rsidRDefault="00310AD2" w:rsidP="00310AD2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ROBINSON CARABALY</w:t>
      </w:r>
      <w:r w:rsidRPr="00A82B0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 w:rsidR="00D743F1"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94.397.114</w:t>
      </w:r>
    </w:p>
    <w:p w14:paraId="3CA026CE" w14:textId="7564553F" w:rsidR="00B10B35" w:rsidRPr="00A82B09" w:rsidRDefault="00CA5E7F" w:rsidP="00E853CB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BA25F" w14:textId="77777777" w:rsidR="00157A93" w:rsidRDefault="00157A93">
      <w:r>
        <w:separator/>
      </w:r>
    </w:p>
  </w:endnote>
  <w:endnote w:type="continuationSeparator" w:id="0">
    <w:p w14:paraId="56C8F9B6" w14:textId="77777777" w:rsidR="00157A93" w:rsidRDefault="00157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45E78" w14:textId="77777777" w:rsidR="00157A93" w:rsidRDefault="00157A93">
      <w:r>
        <w:separator/>
      </w:r>
    </w:p>
  </w:footnote>
  <w:footnote w:type="continuationSeparator" w:id="0">
    <w:p w14:paraId="0A76C83F" w14:textId="77777777" w:rsidR="00157A93" w:rsidRDefault="00157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33CAF6BD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 w:rsidRPr="00621A8F">
      <w:rPr>
        <w:rFonts w:ascii="Arial" w:hAnsi="Arial" w:cs="Arial"/>
        <w:b/>
        <w:bCs/>
        <w:lang w:val="es-MX"/>
      </w:rPr>
      <w:t xml:space="preserve">CONTRATO No. </w:t>
    </w:r>
    <w:r w:rsidR="006A2B9C" w:rsidRPr="00621A8F">
      <w:rPr>
        <w:rFonts w:ascii="Arial" w:hAnsi="Arial" w:cs="Arial"/>
        <w:b/>
        <w:bCs/>
        <w:lang w:val="es-MX"/>
      </w:rPr>
      <w:t>416</w:t>
    </w:r>
    <w:r w:rsidR="0092241A" w:rsidRPr="00621A8F">
      <w:rPr>
        <w:rFonts w:ascii="Arial" w:hAnsi="Arial" w:cs="Arial"/>
        <w:b/>
        <w:bCs/>
        <w:lang w:val="es-MX"/>
      </w:rPr>
      <w:t>2</w:t>
    </w:r>
    <w:r w:rsidR="006A2B9C" w:rsidRPr="00621A8F">
      <w:rPr>
        <w:rFonts w:ascii="Arial" w:hAnsi="Arial" w:cs="Arial"/>
        <w:b/>
        <w:bCs/>
        <w:lang w:val="es-MX"/>
      </w:rPr>
      <w:t>.010.26.1.</w:t>
    </w:r>
    <w:r w:rsidR="00621A8F">
      <w:rPr>
        <w:rFonts w:ascii="Arial" w:hAnsi="Arial" w:cs="Arial"/>
        <w:b/>
        <w:bCs/>
        <w:lang w:val="es-MX"/>
      </w:rPr>
      <w:t>1084</w:t>
    </w:r>
    <w:r w:rsidR="0084763A" w:rsidRPr="00621A8F">
      <w:rPr>
        <w:rFonts w:ascii="Arial" w:hAnsi="Arial" w:cs="Arial"/>
        <w:b/>
        <w:bCs/>
        <w:lang w:val="es-MX"/>
      </w:rPr>
      <w:t>-</w:t>
    </w:r>
    <w:r w:rsidR="006A2B9C" w:rsidRPr="00621A8F">
      <w:rPr>
        <w:rFonts w:ascii="Arial" w:hAnsi="Arial" w:cs="Arial"/>
        <w:b/>
        <w:bCs/>
        <w:lang w:val="es-MX"/>
      </w:rPr>
      <w:t>202</w:t>
    </w:r>
    <w:r w:rsidR="0084763A" w:rsidRPr="00621A8F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A93"/>
    <w:rsid w:val="00157E8F"/>
    <w:rsid w:val="00164411"/>
    <w:rsid w:val="0017212C"/>
    <w:rsid w:val="00174187"/>
    <w:rsid w:val="00174519"/>
    <w:rsid w:val="00180E49"/>
    <w:rsid w:val="00185C8A"/>
    <w:rsid w:val="001904B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0AD2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7427"/>
    <w:rsid w:val="006207DF"/>
    <w:rsid w:val="00621A8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35F1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39C9A-E769-45FB-98F8-749B6D9E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Moises Baron Sinisterra</cp:lastModifiedBy>
  <cp:revision>2</cp:revision>
  <cp:lastPrinted>2023-04-12T14:19:00Z</cp:lastPrinted>
  <dcterms:created xsi:type="dcterms:W3CDTF">2025-04-03T16:14:00Z</dcterms:created>
  <dcterms:modified xsi:type="dcterms:W3CDTF">2025-04-03T16:14:00Z</dcterms:modified>
</cp:coreProperties>
</file>